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AE10C" w14:textId="77777777" w:rsidR="004427E8" w:rsidRPr="004427E8" w:rsidRDefault="004427E8" w:rsidP="004427E8">
      <w:pPr>
        <w:spacing w:before="2"/>
        <w:ind w:left="2631" w:right="2547"/>
        <w:jc w:val="center"/>
        <w:rPr>
          <w:rFonts w:asciiTheme="minorHAnsi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>Harun Davey</w:t>
      </w:r>
    </w:p>
    <w:p w14:paraId="1DAFE277" w14:textId="2DD29C17" w:rsidR="00CC4251" w:rsidRPr="004427E8" w:rsidRDefault="004427E8" w:rsidP="004427E8">
      <w:pPr>
        <w:spacing w:before="2"/>
        <w:ind w:left="2631" w:right="25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4427E8">
        <w:rPr>
          <w:rFonts w:asciiTheme="minorHAnsi" w:eastAsia="Arial" w:hAnsiTheme="minorHAnsi" w:cstheme="minorHAnsi"/>
          <w:sz w:val="22"/>
          <w:szCs w:val="22"/>
        </w:rPr>
        <w:t>5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ree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;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yt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US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5555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4427E8">
        <w:rPr>
          <w:rFonts w:asciiTheme="minorHAnsi" w:eastAsia="Arial" w:hAnsiTheme="minorHAnsi" w:cstheme="minorHAnsi"/>
          <w:sz w:val="22"/>
          <w:szCs w:val="22"/>
        </w:rPr>
        <w:t>;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(55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5</w:t>
      </w:r>
      <w:r w:rsidRPr="004427E8">
        <w:rPr>
          <w:rFonts w:asciiTheme="minorHAnsi" w:eastAsia="Arial" w:hAnsiTheme="minorHAnsi" w:cstheme="minorHAnsi"/>
          <w:sz w:val="22"/>
          <w:szCs w:val="22"/>
        </w:rPr>
        <w:t>)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5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5-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5555</w:t>
      </w:r>
    </w:p>
    <w:p w14:paraId="7F8FAD44" w14:textId="77777777" w:rsidR="00CC4251" w:rsidRPr="004427E8" w:rsidRDefault="00CC4251" w:rsidP="004427E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5F71931" w14:textId="77777777" w:rsidR="00CC4251" w:rsidRPr="004427E8" w:rsidRDefault="004427E8" w:rsidP="004427E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bj</w:t>
      </w:r>
      <w:r w:rsidRPr="004427E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 xml:space="preserve">:           </w:t>
      </w:r>
      <w:r w:rsidRPr="004427E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k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4427E8">
        <w:rPr>
          <w:rFonts w:asciiTheme="minorHAnsi" w:eastAsia="Arial" w:hAnsiTheme="minorHAnsi" w:cstheme="minorHAnsi"/>
          <w:sz w:val="22"/>
          <w:szCs w:val="22"/>
        </w:rPr>
        <w:t>ze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l sk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4427E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38E40A6" w14:textId="77777777" w:rsidR="00CC4251" w:rsidRPr="004427E8" w:rsidRDefault="00CC4251" w:rsidP="004427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352DD98" w14:textId="77777777" w:rsidR="00CC4251" w:rsidRPr="004427E8" w:rsidRDefault="004427E8" w:rsidP="004427E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 xml:space="preserve">:        </w:t>
      </w:r>
      <w:r w:rsidRPr="004427E8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</w:p>
    <w:p w14:paraId="4D0C0063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b/>
          <w:spacing w:val="-10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dm</w:t>
      </w:r>
      <w:r w:rsidRPr="004427E8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</w:t>
      </w:r>
      <w:r w:rsidRPr="004427E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z w:val="22"/>
          <w:szCs w:val="22"/>
        </w:rPr>
        <w:t>6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z w:val="22"/>
          <w:szCs w:val="22"/>
        </w:rPr>
        <w:t>8</w:t>
      </w:r>
    </w:p>
    <w:p w14:paraId="6077ACA8" w14:textId="77777777" w:rsidR="00CC4251" w:rsidRPr="004427E8" w:rsidRDefault="004427E8" w:rsidP="004427E8">
      <w:pPr>
        <w:spacing w:before="6"/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4427E8">
        <w:rPr>
          <w:rFonts w:asciiTheme="minorHAnsi" w:eastAsia="Arial" w:hAnsiTheme="minorHAnsi" w:cstheme="minorHAnsi"/>
          <w:sz w:val="22"/>
          <w:szCs w:val="22"/>
        </w:rPr>
        <w:t>k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sc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sk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</w:p>
    <w:p w14:paraId="6A2788F0" w14:textId="40D15780" w:rsidR="00CC4251" w:rsidRPr="004427E8" w:rsidRDefault="004427E8" w:rsidP="004427E8">
      <w:pPr>
        <w:spacing w:before="2"/>
        <w:ind w:left="226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z w:val="22"/>
          <w:szCs w:val="22"/>
        </w:rPr>
        <w:t>4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BD4C36" w14:textId="77777777" w:rsidR="00CC4251" w:rsidRPr="004427E8" w:rsidRDefault="004427E8" w:rsidP="004427E8">
      <w:pPr>
        <w:spacing w:before="1"/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o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21721C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/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sys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4236262" w14:textId="77777777" w:rsidR="00CC4251" w:rsidRPr="004427E8" w:rsidRDefault="004427E8" w:rsidP="004427E8">
      <w:pPr>
        <w:spacing w:before="1"/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sy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x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C8204A4" w14:textId="77777777" w:rsidR="00CC4251" w:rsidRPr="004427E8" w:rsidRDefault="004427E8" w:rsidP="004427E8">
      <w:pPr>
        <w:spacing w:before="1"/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F90CE1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r 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ce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sk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m 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</w:p>
    <w:p w14:paraId="476FCC9C" w14:textId="77777777" w:rsidR="00CC4251" w:rsidRPr="004427E8" w:rsidRDefault="004427E8" w:rsidP="004427E8">
      <w:pPr>
        <w:spacing w:before="2"/>
        <w:ind w:left="2224" w:right="246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  <w:r w:rsidRPr="004427E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7095158" w14:textId="77777777" w:rsidR="00CC4251" w:rsidRPr="004427E8" w:rsidRDefault="004427E8" w:rsidP="004427E8">
      <w:pPr>
        <w:tabs>
          <w:tab w:val="left" w:pos="2260"/>
        </w:tabs>
        <w:spacing w:before="7"/>
        <w:ind w:left="2261" w:right="608" w:hanging="36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ab/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o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427E8">
        <w:rPr>
          <w:rFonts w:asciiTheme="minorHAnsi" w:eastAsia="Arial" w:hAnsiTheme="minorHAnsi" w:cstheme="minorHAnsi"/>
          <w:sz w:val="22"/>
          <w:szCs w:val="22"/>
        </w:rPr>
        <w:t>y,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sk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4427E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B825A30" w14:textId="77777777" w:rsidR="00CC4251" w:rsidRPr="004427E8" w:rsidRDefault="004427E8" w:rsidP="004427E8">
      <w:pPr>
        <w:tabs>
          <w:tab w:val="left" w:pos="2260"/>
        </w:tabs>
        <w:spacing w:before="1"/>
        <w:ind w:left="2261" w:right="537" w:hanging="36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ab/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-m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 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CAA646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se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359A62A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r 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1489830" w14:textId="77777777" w:rsidR="00CC4251" w:rsidRPr="004427E8" w:rsidRDefault="004427E8" w:rsidP="004427E8">
      <w:pPr>
        <w:spacing w:before="2"/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/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y.</w:t>
      </w:r>
    </w:p>
    <w:p w14:paraId="690337E3" w14:textId="3A16B2ED" w:rsidR="00CC4251" w:rsidRPr="004427E8" w:rsidRDefault="004427E8" w:rsidP="004427E8">
      <w:pPr>
        <w:tabs>
          <w:tab w:val="left" w:pos="2260"/>
        </w:tabs>
        <w:spacing w:before="7"/>
        <w:ind w:left="2261" w:right="1109" w:hanging="36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ab/>
      </w:r>
      <w:r w:rsidRPr="004427E8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cc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ve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83E01F" w14:textId="77777777" w:rsidR="00CC4251" w:rsidRPr="004427E8" w:rsidRDefault="004427E8" w:rsidP="004427E8">
      <w:pPr>
        <w:tabs>
          <w:tab w:val="left" w:pos="2260"/>
        </w:tabs>
        <w:spacing w:before="1"/>
        <w:ind w:left="2261" w:right="557" w:hanging="36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ab/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x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5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39EB3D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nu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4427E8">
        <w:rPr>
          <w:rFonts w:asciiTheme="minorHAnsi" w:eastAsia="Arial" w:hAnsiTheme="minorHAnsi" w:cstheme="minorHAnsi"/>
          <w:sz w:val="22"/>
          <w:szCs w:val="22"/>
        </w:rPr>
        <w:t>k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02652B" w14:textId="77777777" w:rsidR="00CC4251" w:rsidRPr="004427E8" w:rsidRDefault="004427E8" w:rsidP="004427E8">
      <w:pPr>
        <w:spacing w:before="2"/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EFEC93" w14:textId="77777777" w:rsidR="00CC4251" w:rsidRPr="004427E8" w:rsidRDefault="004427E8" w:rsidP="004427E8">
      <w:pPr>
        <w:spacing w:before="1"/>
        <w:ind w:left="1901" w:right="876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z w:val="22"/>
          <w:szCs w:val="22"/>
        </w:rPr>
        <w:t>Z 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</w:p>
    <w:p w14:paraId="3F53A7F5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b/>
          <w:spacing w:val="-11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dm</w:t>
      </w:r>
      <w:r w:rsidRPr="004427E8">
        <w:rPr>
          <w:rFonts w:asciiTheme="minorHAnsi" w:eastAsia="Arial" w:hAnsiTheme="minorHAnsi" w:cstheme="minorHAnsi"/>
          <w:b/>
          <w:spacing w:val="-4"/>
          <w:position w:val="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b/>
          <w:spacing w:val="-4"/>
          <w:position w:val="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position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-2"/>
          <w:position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spacing w:val="3"/>
          <w:position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spacing w:val="-4"/>
          <w:position w:val="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position w:val="1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b/>
          <w:spacing w:val="-6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-3"/>
          <w:position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position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-2"/>
          <w:position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 xml:space="preserve">nt                                                 </w:t>
      </w:r>
      <w:r w:rsidRPr="004427E8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2</w:t>
      </w:r>
      <w:r w:rsidRPr="004427E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position w:val="1"/>
          <w:sz w:val="22"/>
          <w:szCs w:val="22"/>
        </w:rPr>
        <w:t>2</w:t>
      </w:r>
      <w:r w:rsidRPr="004427E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2</w:t>
      </w:r>
      <w:r w:rsidRPr="004427E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position w:val="1"/>
          <w:sz w:val="22"/>
          <w:szCs w:val="22"/>
        </w:rPr>
        <w:t>5</w:t>
      </w:r>
    </w:p>
    <w:p w14:paraId="075F32DB" w14:textId="77777777" w:rsidR="00CC4251" w:rsidRPr="004427E8" w:rsidRDefault="004427E8" w:rsidP="004427E8">
      <w:pPr>
        <w:tabs>
          <w:tab w:val="left" w:pos="2260"/>
        </w:tabs>
        <w:spacing w:before="1"/>
        <w:ind w:left="2261" w:right="583" w:hanging="36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ab/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ct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cc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A2EAEA8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ze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x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BEF5E97" w14:textId="77777777" w:rsidR="00CC4251" w:rsidRPr="004427E8" w:rsidRDefault="004427E8" w:rsidP="004427E8">
      <w:pPr>
        <w:tabs>
          <w:tab w:val="left" w:pos="2260"/>
        </w:tabs>
        <w:spacing w:before="2"/>
        <w:ind w:left="2261" w:right="340" w:hanging="36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ab/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st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x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ch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y 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90C8E7D" w14:textId="77777777" w:rsidR="00CC4251" w:rsidRPr="004427E8" w:rsidRDefault="004427E8" w:rsidP="004427E8">
      <w:pPr>
        <w:tabs>
          <w:tab w:val="left" w:pos="2260"/>
        </w:tabs>
        <w:spacing w:before="2"/>
        <w:ind w:left="2261" w:right="536" w:hanging="36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ab/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st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rm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z w:val="22"/>
          <w:szCs w:val="22"/>
        </w:rPr>
        <w:t>s,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s: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cc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1C31DC4" w14:textId="77777777" w:rsidR="00CC4251" w:rsidRPr="004427E8" w:rsidRDefault="004427E8" w:rsidP="004427E8">
      <w:pPr>
        <w:tabs>
          <w:tab w:val="left" w:pos="2260"/>
        </w:tabs>
        <w:spacing w:before="3"/>
        <w:ind w:left="2261" w:right="81" w:hanging="36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ab/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y,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k,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k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z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 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</w:p>
    <w:p w14:paraId="35599F34" w14:textId="77777777" w:rsidR="00CC4251" w:rsidRPr="004427E8" w:rsidRDefault="004427E8" w:rsidP="004427E8">
      <w:pPr>
        <w:spacing w:before="1"/>
        <w:ind w:left="1901" w:right="2316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Ot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F,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</w:p>
    <w:p w14:paraId="4A3D4DCE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b/>
          <w:spacing w:val="-11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dm</w:t>
      </w:r>
      <w:r w:rsidRPr="004427E8">
        <w:rPr>
          <w:rFonts w:asciiTheme="minorHAnsi" w:eastAsia="Arial" w:hAnsiTheme="minorHAnsi" w:cstheme="minorHAnsi"/>
          <w:b/>
          <w:spacing w:val="-4"/>
          <w:position w:val="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b/>
          <w:spacing w:val="-4"/>
          <w:position w:val="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position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-2"/>
          <w:position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spacing w:val="3"/>
          <w:position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spacing w:val="-4"/>
          <w:position w:val="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position w:val="1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pacing w:val="8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b/>
          <w:spacing w:val="-6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-3"/>
          <w:position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pacing w:val="-3"/>
          <w:position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pacing w:val="-2"/>
          <w:position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>nt</w:t>
      </w:r>
      <w:r w:rsidRPr="004427E8">
        <w:rPr>
          <w:rFonts w:asciiTheme="minorHAnsi" w:eastAsia="Arial" w:hAnsiTheme="minorHAnsi" w:cstheme="minorHAnsi"/>
          <w:b/>
          <w:position w:val="1"/>
          <w:sz w:val="22"/>
          <w:szCs w:val="22"/>
        </w:rPr>
        <w:t xml:space="preserve">                                                 </w:t>
      </w:r>
      <w:r w:rsidRPr="004427E8">
        <w:rPr>
          <w:rFonts w:asciiTheme="minorHAnsi" w:eastAsia="Arial" w:hAnsiTheme="minorHAnsi" w:cstheme="minorHAnsi"/>
          <w:b/>
          <w:spacing w:val="4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1</w:t>
      </w:r>
      <w:r w:rsidRPr="004427E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9</w:t>
      </w:r>
      <w:r w:rsidRPr="004427E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9</w:t>
      </w:r>
      <w:r w:rsidRPr="004427E8">
        <w:rPr>
          <w:rFonts w:asciiTheme="minorHAnsi" w:eastAsia="Arial" w:hAnsiTheme="minorHAnsi" w:cstheme="minorHAnsi"/>
          <w:position w:val="1"/>
          <w:sz w:val="22"/>
          <w:szCs w:val="22"/>
        </w:rPr>
        <w:t>9</w:t>
      </w:r>
      <w:r w:rsidRPr="004427E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2</w:t>
      </w:r>
      <w:r w:rsidRPr="004427E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0</w:t>
      </w:r>
      <w:r w:rsidRPr="004427E8">
        <w:rPr>
          <w:rFonts w:asciiTheme="minorHAnsi" w:eastAsia="Arial" w:hAnsiTheme="minorHAnsi" w:cstheme="minorHAnsi"/>
          <w:position w:val="1"/>
          <w:sz w:val="22"/>
          <w:szCs w:val="22"/>
        </w:rPr>
        <w:t>1</w:t>
      </w:r>
    </w:p>
    <w:p w14:paraId="2CDEC65B" w14:textId="77777777" w:rsidR="00CC4251" w:rsidRPr="004427E8" w:rsidRDefault="004427E8" w:rsidP="004427E8">
      <w:pPr>
        <w:spacing w:before="6"/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ss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ch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96C67D3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ve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ED7F087" w14:textId="77777777" w:rsidR="00CC4251" w:rsidRPr="004427E8" w:rsidRDefault="004427E8" w:rsidP="004427E8">
      <w:pPr>
        <w:spacing w:before="1"/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4427E8">
        <w:rPr>
          <w:rFonts w:asciiTheme="minorHAnsi" w:eastAsia="Arial" w:hAnsiTheme="minorHAnsi" w:cstheme="minorHAnsi"/>
          <w:sz w:val="22"/>
          <w:szCs w:val="22"/>
        </w:rPr>
        <w:t>k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cy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335404" w14:textId="77777777" w:rsidR="00CC4251" w:rsidRPr="004427E8" w:rsidRDefault="004427E8" w:rsidP="004427E8">
      <w:pPr>
        <w:spacing w:before="1"/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52B09A6" w14:textId="77777777" w:rsidR="00CC4251" w:rsidRPr="004427E8" w:rsidRDefault="004427E8" w:rsidP="004427E8">
      <w:pPr>
        <w:ind w:left="19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 xml:space="preserve">   </w:t>
      </w:r>
      <w:r w:rsidRPr="004427E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427E8">
        <w:rPr>
          <w:rFonts w:asciiTheme="minorHAnsi" w:eastAsia="Arial" w:hAnsiTheme="minorHAnsi" w:cstheme="minorHAnsi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ss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r</w:t>
      </w:r>
    </w:p>
    <w:p w14:paraId="1F1E0A3C" w14:textId="77777777" w:rsidR="00CC4251" w:rsidRPr="004427E8" w:rsidRDefault="004427E8" w:rsidP="004427E8">
      <w:pPr>
        <w:tabs>
          <w:tab w:val="left" w:pos="2260"/>
        </w:tabs>
        <w:spacing w:before="1"/>
        <w:ind w:left="2261" w:right="1115" w:hanging="36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hAnsiTheme="minorHAnsi" w:cstheme="minorHAnsi"/>
          <w:sz w:val="22"/>
          <w:szCs w:val="22"/>
        </w:rPr>
        <w:tab/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z w:val="22"/>
          <w:szCs w:val="22"/>
        </w:rPr>
        <w:t>sc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nn</w:t>
      </w:r>
      <w:r w:rsidRPr="004427E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(m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k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cy,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x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s,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s,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s,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sz w:val="22"/>
          <w:szCs w:val="22"/>
        </w:rPr>
        <w:t>c)</w:t>
      </w:r>
    </w:p>
    <w:p w14:paraId="5E7B6CF9" w14:textId="77777777" w:rsidR="00CC4251" w:rsidRPr="004427E8" w:rsidRDefault="00CC4251" w:rsidP="004427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01069BE" w14:textId="77777777" w:rsidR="00CC4251" w:rsidRPr="004427E8" w:rsidRDefault="004427E8" w:rsidP="004427E8">
      <w:pPr>
        <w:ind w:left="1901" w:right="1431" w:hanging="1801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427E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4427E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427E8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 xml:space="preserve">:         </w:t>
      </w:r>
      <w:r w:rsidRPr="004427E8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k</w:t>
      </w:r>
      <w:r w:rsidRPr="004427E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427E8">
        <w:rPr>
          <w:rFonts w:asciiTheme="minorHAnsi" w:eastAsia="Arial" w:hAnsiTheme="minorHAnsi" w:cstheme="minorHAnsi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l                                                               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sz w:val="22"/>
          <w:szCs w:val="22"/>
        </w:rPr>
        <w:t>k,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427E8">
        <w:rPr>
          <w:rFonts w:asciiTheme="minorHAnsi" w:eastAsia="Arial" w:hAnsiTheme="minorHAnsi" w:cstheme="minorHAnsi"/>
          <w:sz w:val="22"/>
          <w:szCs w:val="22"/>
        </w:rPr>
        <w:t>a</w:t>
      </w:r>
    </w:p>
    <w:p w14:paraId="50B57D55" w14:textId="77777777" w:rsidR="00CC4251" w:rsidRPr="004427E8" w:rsidRDefault="00CC4251" w:rsidP="004427E8">
      <w:pPr>
        <w:rPr>
          <w:rFonts w:asciiTheme="minorHAnsi" w:hAnsiTheme="minorHAnsi" w:cstheme="minorHAnsi"/>
          <w:sz w:val="22"/>
          <w:szCs w:val="22"/>
        </w:rPr>
      </w:pPr>
    </w:p>
    <w:p w14:paraId="5D960184" w14:textId="77777777" w:rsidR="00CC4251" w:rsidRPr="004427E8" w:rsidRDefault="004427E8" w:rsidP="004427E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427E8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R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b/>
          <w:spacing w:val="-5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4427E8">
        <w:rPr>
          <w:rFonts w:asciiTheme="minorHAnsi" w:eastAsia="Arial" w:hAnsiTheme="minorHAnsi" w:cstheme="minorHAnsi"/>
          <w:b/>
          <w:spacing w:val="-8"/>
          <w:sz w:val="22"/>
          <w:szCs w:val="22"/>
        </w:rPr>
        <w:t>s</w:t>
      </w:r>
      <w:r w:rsidRPr="004427E8">
        <w:rPr>
          <w:rFonts w:asciiTheme="minorHAnsi" w:eastAsia="Arial" w:hAnsiTheme="minorHAnsi" w:cstheme="minorHAnsi"/>
          <w:b/>
          <w:sz w:val="22"/>
          <w:szCs w:val="22"/>
        </w:rPr>
        <w:t xml:space="preserve">:       </w:t>
      </w:r>
      <w:r w:rsidRPr="004427E8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z w:val="22"/>
          <w:szCs w:val="22"/>
        </w:rPr>
        <w:t>v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427E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27E8">
        <w:rPr>
          <w:rFonts w:asciiTheme="minorHAnsi" w:eastAsia="Arial" w:hAnsiTheme="minorHAnsi" w:cstheme="minorHAnsi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27E8">
        <w:rPr>
          <w:rFonts w:asciiTheme="minorHAnsi" w:eastAsia="Arial" w:hAnsiTheme="minorHAnsi" w:cstheme="minorHAnsi"/>
          <w:sz w:val="22"/>
          <w:szCs w:val="22"/>
        </w:rPr>
        <w:t>n</w:t>
      </w:r>
      <w:r w:rsidRPr="004427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r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q</w:t>
      </w:r>
      <w:r w:rsidRPr="004427E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27E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427E8">
        <w:rPr>
          <w:rFonts w:asciiTheme="minorHAnsi" w:eastAsia="Arial" w:hAnsiTheme="minorHAnsi" w:cstheme="minorHAnsi"/>
          <w:sz w:val="22"/>
          <w:szCs w:val="22"/>
        </w:rPr>
        <w:t>st</w:t>
      </w:r>
    </w:p>
    <w:sectPr w:rsidR="00CC4251" w:rsidRPr="004427E8">
      <w:type w:val="continuous"/>
      <w:pgSz w:w="12240" w:h="15840"/>
      <w:pgMar w:top="640" w:right="7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747A6"/>
    <w:multiLevelType w:val="multilevel"/>
    <w:tmpl w:val="C86687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251"/>
    <w:rsid w:val="004427E8"/>
    <w:rsid w:val="00CC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14CC7"/>
  <w15:docId w15:val="{D9592458-D83C-40CF-AF9D-DA9CD32B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2021-07-16T13:52:00Z</dcterms:created>
  <dcterms:modified xsi:type="dcterms:W3CDTF">2021-07-16T14:22:00Z</dcterms:modified>
</cp:coreProperties>
</file>